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F0E829C"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972AB">
        <w:rPr>
          <w:rFonts w:ascii="Arial" w:hAnsi="Arial" w:cs="Arial"/>
          <w:b/>
          <w:color w:val="000000"/>
          <w:sz w:val="28"/>
          <w:szCs w:val="28"/>
        </w:rPr>
        <w:t>3 Food Safety and Nutrition Procedures</w:t>
      </w:r>
    </w:p>
    <w:p w14:paraId="20070979" w14:textId="3A83E6C2"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A972AB">
        <w:rPr>
          <w:rFonts w:ascii="Arial" w:hAnsi="Arial" w:cs="Arial"/>
          <w:b/>
          <w:color w:val="000000"/>
        </w:rPr>
        <w:t>3</w:t>
      </w:r>
      <w:r w:rsidRPr="00D80D49">
        <w:rPr>
          <w:rFonts w:ascii="Arial" w:hAnsi="Arial" w:cs="Arial"/>
          <w:b/>
          <w:color w:val="000000"/>
        </w:rPr>
        <w:t>.</w:t>
      </w:r>
      <w:r w:rsidR="00E31CDA">
        <w:rPr>
          <w:rFonts w:ascii="Arial" w:hAnsi="Arial" w:cs="Arial"/>
          <w:b/>
          <w:color w:val="000000"/>
        </w:rPr>
        <w:t>4 Menu Planning and Nutrition</w:t>
      </w:r>
    </w:p>
    <w:p w14:paraId="7B37E8F2" w14:textId="77777777" w:rsidR="00E31CDA" w:rsidRDefault="00E31CDA" w:rsidP="00E31CDA">
      <w:pPr>
        <w:spacing w:before="120" w:after="120" w:line="360" w:lineRule="auto"/>
        <w:rPr>
          <w:rFonts w:ascii="Arial" w:hAnsi="Arial" w:cs="Arial"/>
          <w:sz w:val="22"/>
          <w:szCs w:val="22"/>
          <w:lang w:eastAsia="en-US"/>
        </w:rPr>
      </w:pPr>
      <w:r>
        <w:rPr>
          <w:rFonts w:ascii="Arial" w:hAnsi="Arial" w:cs="Arial"/>
          <w:sz w:val="22"/>
          <w:szCs w:val="22"/>
        </w:rPr>
        <w:t>Food supplied for children provides a healthy and balanced diet for healthy growth and development. Foods that contain any of 14 allergens identified by the FSA are identified on menus. The setting follows dietary guidance to promote health and reduce risk of disease caused by unhealthy eating. When planning menus, the setting manager and cook ensure that:</w:t>
      </w:r>
    </w:p>
    <w:p w14:paraId="2AF086B9" w14:textId="77777777" w:rsidR="00E31CDA" w:rsidRDefault="00E31CDA" w:rsidP="00E31CDA">
      <w:pPr>
        <w:numPr>
          <w:ilvl w:val="0"/>
          <w:numId w:val="29"/>
        </w:numPr>
        <w:suppressAutoHyphens w:val="0"/>
        <w:spacing w:before="120" w:after="120" w:line="360" w:lineRule="auto"/>
        <w:rPr>
          <w:rFonts w:ascii="Arial" w:hAnsi="Arial" w:cs="Arial"/>
          <w:sz w:val="22"/>
          <w:szCs w:val="22"/>
        </w:rPr>
      </w:pPr>
      <w:r>
        <w:rPr>
          <w:rFonts w:ascii="Arial" w:hAnsi="Arial" w:cs="Arial"/>
          <w:sz w:val="22"/>
          <w:szCs w:val="22"/>
        </w:rPr>
        <w:t>Parents and staff are able to contribute ideas for menus which are confirmed each week in advance. A four- to six-week cycle reviewed seasonally is a good way of working out menus.</w:t>
      </w:r>
    </w:p>
    <w:p w14:paraId="686D35F4" w14:textId="77777777" w:rsidR="00E31CDA" w:rsidRDefault="00E31CDA" w:rsidP="00E31CDA">
      <w:pPr>
        <w:numPr>
          <w:ilvl w:val="0"/>
          <w:numId w:val="29"/>
        </w:numPr>
        <w:suppressAutoHyphens w:val="0"/>
        <w:spacing w:before="120" w:after="120" w:line="360" w:lineRule="auto"/>
        <w:rPr>
          <w:rFonts w:ascii="Arial" w:hAnsi="Arial" w:cs="Arial"/>
          <w:sz w:val="22"/>
          <w:szCs w:val="22"/>
        </w:rPr>
      </w:pPr>
      <w:r>
        <w:rPr>
          <w:rFonts w:ascii="Arial" w:hAnsi="Arial" w:cs="Arial"/>
          <w:sz w:val="22"/>
          <w:szCs w:val="22"/>
        </w:rPr>
        <w:t>Menus reflect children’s cultural backgrounds, religious restrictions and the food preferences of some ethnic groups.</w:t>
      </w:r>
    </w:p>
    <w:p w14:paraId="40BBCE2C" w14:textId="77777777" w:rsidR="00E31CDA" w:rsidRDefault="00E31CDA" w:rsidP="00E31CDA">
      <w:pPr>
        <w:numPr>
          <w:ilvl w:val="0"/>
          <w:numId w:val="29"/>
        </w:numPr>
        <w:suppressAutoHyphens w:val="0"/>
        <w:spacing w:before="120" w:after="120" w:line="360" w:lineRule="auto"/>
        <w:rPr>
          <w:rFonts w:ascii="Arial" w:hAnsi="Arial" w:cs="Arial"/>
          <w:sz w:val="22"/>
          <w:szCs w:val="22"/>
        </w:rPr>
      </w:pPr>
      <w:r>
        <w:rPr>
          <w:rFonts w:ascii="Arial" w:hAnsi="Arial" w:cs="Arial"/>
          <w:sz w:val="22"/>
          <w:szCs w:val="22"/>
        </w:rPr>
        <w:t>Menus are clearly displayed so that parents and staff know what is being provided.</w:t>
      </w:r>
    </w:p>
    <w:p w14:paraId="7FE14379" w14:textId="77777777" w:rsidR="00E31CDA" w:rsidRDefault="00E31CDA" w:rsidP="00E31CDA">
      <w:pPr>
        <w:numPr>
          <w:ilvl w:val="0"/>
          <w:numId w:val="29"/>
        </w:numPr>
        <w:suppressAutoHyphens w:val="0"/>
        <w:spacing w:before="120" w:after="120" w:line="360" w:lineRule="auto"/>
        <w:rPr>
          <w:rFonts w:ascii="Arial" w:hAnsi="Arial" w:cs="Arial"/>
          <w:sz w:val="22"/>
          <w:szCs w:val="22"/>
        </w:rPr>
      </w:pPr>
      <w:r>
        <w:rPr>
          <w:rFonts w:ascii="Arial" w:hAnsi="Arial" w:cs="Arial"/>
          <w:sz w:val="22"/>
          <w:szCs w:val="22"/>
        </w:rPr>
        <w:t>Foods that contain any of the 14 major allergens are identified on the menu that is displayed for parents.</w:t>
      </w:r>
    </w:p>
    <w:p w14:paraId="7FE682D2" w14:textId="77777777" w:rsidR="00E31CDA" w:rsidRDefault="00E31CDA" w:rsidP="00E31CDA">
      <w:pPr>
        <w:numPr>
          <w:ilvl w:val="0"/>
          <w:numId w:val="29"/>
        </w:numPr>
        <w:suppressAutoHyphens w:val="0"/>
        <w:spacing w:before="120" w:after="120" w:line="360" w:lineRule="auto"/>
        <w:rPr>
          <w:rFonts w:ascii="Arial" w:hAnsi="Arial" w:cs="Arial"/>
          <w:sz w:val="22"/>
          <w:szCs w:val="22"/>
        </w:rPr>
      </w:pPr>
      <w:r>
        <w:rPr>
          <w:rFonts w:ascii="Arial" w:hAnsi="Arial" w:cs="Arial"/>
          <w:sz w:val="22"/>
          <w:szCs w:val="22"/>
        </w:rPr>
        <w:t>Parents must share information about their children’s particular dietary needs with staff when they enrol their children and on an on-going basis with their key person.</w:t>
      </w:r>
    </w:p>
    <w:p w14:paraId="4935BAE2" w14:textId="77777777" w:rsidR="00E31CDA" w:rsidRDefault="00E31CDA" w:rsidP="00E31CDA">
      <w:pPr>
        <w:numPr>
          <w:ilvl w:val="0"/>
          <w:numId w:val="29"/>
        </w:numPr>
        <w:suppressAutoHyphens w:val="0"/>
        <w:spacing w:before="120" w:after="120" w:line="360" w:lineRule="auto"/>
        <w:rPr>
          <w:rFonts w:ascii="Arial" w:hAnsi="Arial" w:cs="Arial"/>
          <w:sz w:val="22"/>
          <w:szCs w:val="22"/>
        </w:rPr>
      </w:pPr>
      <w:r>
        <w:rPr>
          <w:rFonts w:ascii="Arial" w:hAnsi="Arial" w:cs="Arial"/>
          <w:sz w:val="22"/>
          <w:szCs w:val="22"/>
        </w:rPr>
        <w:t>Key persons regularly share information about the children’s levels of appetite and enjoyment of food with parents.</w:t>
      </w:r>
    </w:p>
    <w:p w14:paraId="5B24C14D" w14:textId="77777777" w:rsidR="004F7FF9" w:rsidRPr="004F7FF9" w:rsidRDefault="004F7FF9" w:rsidP="004F7FF9">
      <w:pPr>
        <w:numPr>
          <w:ilvl w:val="0"/>
          <w:numId w:val="29"/>
        </w:numPr>
        <w:suppressAutoHyphens w:val="0"/>
        <w:spacing w:before="120" w:after="120" w:line="360" w:lineRule="auto"/>
        <w:rPr>
          <w:rFonts w:ascii="Arial" w:eastAsia="Arial" w:hAnsi="Arial" w:cs="Arial"/>
          <w:sz w:val="22"/>
          <w:szCs w:val="22"/>
          <w:lang w:eastAsia="en-US"/>
        </w:rPr>
      </w:pPr>
      <w:r w:rsidRPr="004F7FF9">
        <w:rPr>
          <w:rFonts w:ascii="Arial" w:hAnsi="Arial" w:cs="Arial"/>
          <w:sz w:val="22"/>
          <w:szCs w:val="22"/>
        </w:rPr>
        <w:t xml:space="preserve">Staff refer to </w:t>
      </w:r>
      <w:hyperlink r:id="rId8" w:history="1">
        <w:r w:rsidRPr="004F7FF9">
          <w:rPr>
            <w:rStyle w:val="Hyperlink"/>
            <w:rFonts w:ascii="Arial" w:eastAsia="Arial" w:hAnsi="Arial" w:cs="Arial"/>
            <w:color w:val="auto"/>
            <w:sz w:val="22"/>
            <w:szCs w:val="22"/>
          </w:rPr>
          <w:t>Help for early years providers : Food safety</w:t>
        </w:r>
      </w:hyperlink>
      <w:r w:rsidRPr="004F7FF9">
        <w:rPr>
          <w:rFonts w:ascii="Arial" w:eastAsia="Arial" w:hAnsi="Arial" w:cs="Arial"/>
          <w:sz w:val="22"/>
          <w:szCs w:val="22"/>
        </w:rPr>
        <w:t xml:space="preserve"> which includes:</w:t>
      </w:r>
    </w:p>
    <w:p w14:paraId="2C188B27" w14:textId="77777777" w:rsidR="004F7FF9" w:rsidRPr="004F7FF9" w:rsidRDefault="004F7FF9" w:rsidP="004F7FF9">
      <w:pPr>
        <w:spacing w:before="120" w:after="120" w:line="360" w:lineRule="auto"/>
        <w:ind w:left="360"/>
        <w:rPr>
          <w:rStyle w:val="Hyperlink"/>
          <w:rFonts w:eastAsia="Arial"/>
          <w:color w:val="auto"/>
        </w:rPr>
      </w:pPr>
      <w:hyperlink r:id="rId9" w:history="1">
        <w:r w:rsidRPr="004F7FF9">
          <w:rPr>
            <w:rStyle w:val="Hyperlink"/>
            <w:rFonts w:ascii="Arial" w:eastAsia="Arial" w:hAnsi="Arial" w:cs="Arial"/>
            <w:color w:val="auto"/>
            <w:sz w:val="22"/>
            <w:szCs w:val="22"/>
          </w:rPr>
          <w:t>Example menus for early years settings in England: Guidance</w:t>
        </w:r>
      </w:hyperlink>
      <w:r w:rsidRPr="004F7FF9">
        <w:rPr>
          <w:rFonts w:ascii="Arial" w:hAnsi="Arial" w:cs="Arial"/>
          <w:sz w:val="22"/>
          <w:szCs w:val="22"/>
        </w:rPr>
        <w:t xml:space="preserve"> and </w:t>
      </w:r>
      <w:hyperlink r:id="rId10" w:history="1">
        <w:r w:rsidRPr="004F7FF9">
          <w:rPr>
            <w:rStyle w:val="Hyperlink"/>
            <w:rFonts w:ascii="Arial" w:eastAsia="Arial" w:hAnsi="Arial" w:cs="Arial"/>
            <w:color w:val="auto"/>
            <w:sz w:val="22"/>
            <w:szCs w:val="22"/>
          </w:rPr>
          <w:t>Example menus for early years settings in England : Recipes</w:t>
        </w:r>
      </w:hyperlink>
    </w:p>
    <w:p w14:paraId="449F2B63" w14:textId="77777777" w:rsidR="004F7FF9" w:rsidRPr="004F7FF9" w:rsidRDefault="004F7FF9" w:rsidP="004F7FF9">
      <w:pPr>
        <w:numPr>
          <w:ilvl w:val="0"/>
          <w:numId w:val="29"/>
        </w:numPr>
        <w:suppressAutoHyphens w:val="0"/>
        <w:spacing w:before="120" w:after="120" w:line="360" w:lineRule="auto"/>
      </w:pPr>
      <w:r w:rsidRPr="004F7FF9">
        <w:rPr>
          <w:rFonts w:ascii="Arial" w:hAnsi="Arial" w:cs="Arial"/>
          <w:sz w:val="22"/>
          <w:szCs w:val="22"/>
        </w:rPr>
        <w:t xml:space="preserve"> Eat Better, Start Better - Foundation Years. </w:t>
      </w:r>
    </w:p>
    <w:p w14:paraId="5697EB6D" w14:textId="0D7FB6AA" w:rsidR="00E31CDA" w:rsidRDefault="004F7FF9" w:rsidP="00E31CDA">
      <w:pPr>
        <w:numPr>
          <w:ilvl w:val="0"/>
          <w:numId w:val="29"/>
        </w:numPr>
        <w:suppressAutoHyphens w:val="0"/>
        <w:spacing w:before="120" w:after="120" w:line="360" w:lineRule="auto"/>
        <w:rPr>
          <w:rFonts w:ascii="Arial" w:hAnsi="Arial" w:cs="Arial"/>
          <w:sz w:val="22"/>
          <w:szCs w:val="22"/>
        </w:rPr>
      </w:pPr>
      <w:r>
        <w:rPr>
          <w:rFonts w:ascii="Arial" w:hAnsi="Arial" w:cs="Arial"/>
          <w:sz w:val="22"/>
          <w:szCs w:val="22"/>
        </w:rPr>
        <w:t>A</w:t>
      </w:r>
      <w:r w:rsidR="00E31CDA">
        <w:rPr>
          <w:rFonts w:ascii="Arial" w:hAnsi="Arial" w:cs="Arial"/>
          <w:sz w:val="22"/>
          <w:szCs w:val="22"/>
        </w:rPr>
        <w:t xml:space="preserve"> record of children’s dietary needs i</w:t>
      </w:r>
      <w:r w:rsidR="00CB1E0C">
        <w:rPr>
          <w:rFonts w:ascii="Arial" w:hAnsi="Arial" w:cs="Arial"/>
          <w:sz w:val="22"/>
          <w:szCs w:val="22"/>
        </w:rPr>
        <w:t>s displayed in the kitchen and dining areas</w:t>
      </w:r>
    </w:p>
    <w:p w14:paraId="1D2FA8AA" w14:textId="77777777" w:rsidR="00E31CDA" w:rsidRDefault="00E31CDA" w:rsidP="00E31CDA">
      <w:pPr>
        <w:spacing w:before="120" w:after="120" w:line="360" w:lineRule="auto"/>
        <w:rPr>
          <w:rFonts w:ascii="Arial" w:hAnsi="Arial" w:cs="Arial"/>
          <w:b/>
          <w:bCs/>
          <w:sz w:val="22"/>
          <w:szCs w:val="22"/>
        </w:rPr>
      </w:pPr>
      <w:r>
        <w:rPr>
          <w:rFonts w:ascii="Arial" w:hAnsi="Arial" w:cs="Arial"/>
          <w:b/>
          <w:bCs/>
          <w:sz w:val="22"/>
          <w:szCs w:val="22"/>
        </w:rPr>
        <w:t>Pre-prepared cook chilled meals and hot meals from suppliers</w:t>
      </w:r>
    </w:p>
    <w:p w14:paraId="48664318" w14:textId="77777777" w:rsidR="00E31CDA" w:rsidRDefault="00E31CDA" w:rsidP="00E31CDA">
      <w:pPr>
        <w:spacing w:before="120" w:after="120" w:line="360" w:lineRule="auto"/>
        <w:rPr>
          <w:rFonts w:ascii="Arial" w:hAnsi="Arial" w:cs="Arial"/>
          <w:sz w:val="22"/>
          <w:szCs w:val="22"/>
        </w:rPr>
      </w:pPr>
      <w:r>
        <w:rPr>
          <w:rFonts w:ascii="Arial" w:hAnsi="Arial" w:cs="Arial"/>
          <w:sz w:val="22"/>
          <w:szCs w:val="22"/>
        </w:rPr>
        <w:t>If the setting uses a food supplier to provide either hot meals prepared off site or chilled/frozen meals to be heated on site, the supplier’s instructions for safe storage, heating and serving must be followed.</w:t>
      </w:r>
    </w:p>
    <w:p w14:paraId="1628D88C" w14:textId="77777777" w:rsidR="00E31CDA" w:rsidRDefault="00E31CDA" w:rsidP="00E31CDA">
      <w:pPr>
        <w:pStyle w:val="ListParagraph"/>
        <w:numPr>
          <w:ilvl w:val="0"/>
          <w:numId w:val="30"/>
        </w:numPr>
        <w:suppressAutoHyphens w:val="0"/>
        <w:spacing w:before="120" w:after="120" w:line="360" w:lineRule="auto"/>
        <w:ind w:left="357" w:hanging="357"/>
        <w:rPr>
          <w:rFonts w:ascii="Arial" w:hAnsi="Arial" w:cs="Arial"/>
          <w:sz w:val="22"/>
          <w:szCs w:val="22"/>
        </w:rPr>
      </w:pPr>
      <w:r>
        <w:rPr>
          <w:rFonts w:ascii="Arial" w:hAnsi="Arial" w:cs="Arial"/>
          <w:sz w:val="22"/>
          <w:szCs w:val="22"/>
        </w:rPr>
        <w:t>Ingredients are checked to identify allergens (this will be clearly indicated on packaging).</w:t>
      </w:r>
    </w:p>
    <w:p w14:paraId="38082AC2" w14:textId="77777777" w:rsidR="00E31CDA" w:rsidRDefault="00E31CDA" w:rsidP="00E31CDA">
      <w:pPr>
        <w:pStyle w:val="ListParagraph"/>
        <w:numPr>
          <w:ilvl w:val="0"/>
          <w:numId w:val="30"/>
        </w:numPr>
        <w:suppressAutoHyphens w:val="0"/>
        <w:spacing w:before="120" w:after="120" w:line="360" w:lineRule="auto"/>
        <w:ind w:left="357" w:hanging="357"/>
        <w:rPr>
          <w:rFonts w:ascii="Arial" w:hAnsi="Arial" w:cs="Arial"/>
          <w:sz w:val="22"/>
          <w:szCs w:val="22"/>
        </w:rPr>
      </w:pPr>
      <w:r>
        <w:rPr>
          <w:rFonts w:ascii="Arial" w:hAnsi="Arial" w:cs="Arial"/>
          <w:sz w:val="22"/>
          <w:szCs w:val="22"/>
        </w:rPr>
        <w:t>A temperature probe is used to check that cook chilled foods are heated correctly.</w:t>
      </w:r>
    </w:p>
    <w:p w14:paraId="2C5D1B49" w14:textId="77777777" w:rsidR="00E31CDA" w:rsidRDefault="00E31CDA" w:rsidP="00E31CDA">
      <w:pPr>
        <w:pStyle w:val="ListParagraph"/>
        <w:numPr>
          <w:ilvl w:val="0"/>
          <w:numId w:val="30"/>
        </w:numPr>
        <w:suppressAutoHyphens w:val="0"/>
        <w:spacing w:before="120" w:after="120" w:line="360" w:lineRule="auto"/>
        <w:ind w:left="357" w:hanging="357"/>
        <w:rPr>
          <w:rFonts w:ascii="Arial" w:hAnsi="Arial" w:cs="Arial"/>
          <w:sz w:val="22"/>
          <w:szCs w:val="22"/>
        </w:rPr>
      </w:pPr>
      <w:r>
        <w:rPr>
          <w:rFonts w:ascii="Arial" w:hAnsi="Arial" w:cs="Arial"/>
          <w:sz w:val="22"/>
          <w:szCs w:val="22"/>
        </w:rPr>
        <w:lastRenderedPageBreak/>
        <w:t>Foods delivered hot are checked as above.</w:t>
      </w:r>
    </w:p>
    <w:p w14:paraId="0AEC8BF3" w14:textId="77777777" w:rsidR="00E31CDA" w:rsidRDefault="00E31CDA" w:rsidP="00E31CDA">
      <w:pPr>
        <w:pStyle w:val="ListParagraph"/>
        <w:numPr>
          <w:ilvl w:val="0"/>
          <w:numId w:val="30"/>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Foods are served within the time stipulated by the supplier. </w:t>
      </w:r>
    </w:p>
    <w:p w14:paraId="2FC1A73F" w14:textId="77777777" w:rsidR="00E31CDA" w:rsidRDefault="00E31CDA" w:rsidP="00E31CDA">
      <w:pPr>
        <w:pStyle w:val="ListParagraph"/>
        <w:numPr>
          <w:ilvl w:val="0"/>
          <w:numId w:val="30"/>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Left-overs are not kept and reheated for another day. </w:t>
      </w:r>
    </w:p>
    <w:p w14:paraId="3339D7AE" w14:textId="77777777" w:rsidR="00E31CDA" w:rsidRDefault="00E31CDA" w:rsidP="00E31CDA">
      <w:pPr>
        <w:pStyle w:val="ListParagraph"/>
        <w:numPr>
          <w:ilvl w:val="0"/>
          <w:numId w:val="30"/>
        </w:numPr>
        <w:suppressAutoHyphens w:val="0"/>
        <w:spacing w:before="120" w:after="120" w:line="360" w:lineRule="auto"/>
        <w:ind w:left="357" w:hanging="357"/>
        <w:rPr>
          <w:rFonts w:ascii="Arial" w:hAnsi="Arial" w:cs="Arial"/>
          <w:sz w:val="22"/>
          <w:szCs w:val="22"/>
        </w:rPr>
      </w:pPr>
      <w:r>
        <w:rPr>
          <w:rFonts w:ascii="Arial" w:hAnsi="Arial" w:cs="Arial"/>
          <w:sz w:val="22"/>
          <w:szCs w:val="22"/>
        </w:rPr>
        <w:t>The guidance in Safer Food Better Business (Food Standards Agency 2020) is followed at all times.</w:t>
      </w:r>
    </w:p>
    <w:p w14:paraId="4D14061A" w14:textId="77777777" w:rsidR="00E31CDA" w:rsidRDefault="00E31CDA" w:rsidP="00E31CDA">
      <w:pPr>
        <w:autoSpaceDE w:val="0"/>
        <w:autoSpaceDN w:val="0"/>
        <w:adjustRightInd w:val="0"/>
        <w:spacing w:before="120" w:after="120" w:line="360" w:lineRule="auto"/>
        <w:rPr>
          <w:rFonts w:ascii="Arial" w:hAnsi="Arial" w:cs="Arial"/>
          <w:b/>
          <w:bCs/>
          <w:sz w:val="22"/>
          <w:szCs w:val="22"/>
        </w:rPr>
      </w:pPr>
      <w:r>
        <w:rPr>
          <w:rFonts w:ascii="Arial" w:hAnsi="Arial" w:cs="Arial"/>
          <w:b/>
          <w:bCs/>
          <w:sz w:val="22"/>
          <w:szCs w:val="22"/>
        </w:rPr>
        <w:t>Packed lunches</w:t>
      </w:r>
    </w:p>
    <w:p w14:paraId="00221A66" w14:textId="143AEFC3" w:rsidR="0003011A" w:rsidRPr="00CD35E5" w:rsidRDefault="00E31CDA" w:rsidP="00E31CDA">
      <w:pPr>
        <w:spacing w:before="120" w:after="120" w:line="360" w:lineRule="auto"/>
        <w:rPr>
          <w:rFonts w:ascii="Arial" w:hAnsi="Arial" w:cs="Arial"/>
          <w:bCs/>
          <w:sz w:val="22"/>
          <w:szCs w:val="22"/>
        </w:rPr>
      </w:pPr>
      <w:r>
        <w:rPr>
          <w:rFonts w:ascii="Arial" w:hAnsi="Arial" w:cs="Arial"/>
          <w:bCs/>
          <w:sz w:val="22"/>
          <w:szCs w:val="22"/>
        </w:rPr>
        <w:t>Where children have packed lunches, staff promote healthy eating, ensuring that parents are given advice and information about what is appropriate content for a child’s lunch box. Parents are also advised to take measures to ensure children’s lunch box contents remain cool i.e. ice packs, as the setting may not have facilities for refrigerated storage.</w:t>
      </w:r>
    </w:p>
    <w:sectPr w:rsidR="0003011A" w:rsidRPr="00CD35E5" w:rsidSect="00E43904">
      <w:headerReference w:type="default" r:id="rId11"/>
      <w:footerReference w:type="default" r:id="rId12"/>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D0AA" w14:textId="77777777" w:rsidR="0061549B" w:rsidRDefault="0061549B" w:rsidP="00CA26E1">
      <w:r>
        <w:separator/>
      </w:r>
    </w:p>
  </w:endnote>
  <w:endnote w:type="continuationSeparator" w:id="0">
    <w:p w14:paraId="4F1E6A49" w14:textId="77777777" w:rsidR="0061549B" w:rsidRDefault="0061549B"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707B4" w14:textId="77777777" w:rsidR="0061549B" w:rsidRDefault="0061549B" w:rsidP="00CA26E1">
      <w:r>
        <w:separator/>
      </w:r>
    </w:p>
  </w:footnote>
  <w:footnote w:type="continuationSeparator" w:id="0">
    <w:p w14:paraId="6839472D" w14:textId="77777777" w:rsidR="0061549B" w:rsidRDefault="0061549B"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cs="Times New Roman"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cs="Times New Roman"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cs="Times New Roman" w:hint="default"/>
      </w:rPr>
    </w:lvl>
    <w:lvl w:ilvl="8" w:tplc="79CE7896">
      <w:start w:val="1"/>
      <w:numFmt w:val="bullet"/>
      <w:lvlText w:val=""/>
      <w:lvlJc w:val="left"/>
      <w:pPr>
        <w:ind w:left="6120" w:hanging="360"/>
      </w:pPr>
      <w:rPr>
        <w:rFonts w:ascii="Wingdings" w:hAnsi="Wingdings" w:hint="default"/>
      </w:rPr>
    </w:lvl>
  </w:abstractNum>
  <w:abstractNum w:abstractNumId="10"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2"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0"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730228036">
    <w:abstractNumId w:val="23"/>
  </w:num>
  <w:num w:numId="2" w16cid:durableId="337008369">
    <w:abstractNumId w:val="26"/>
  </w:num>
  <w:num w:numId="3" w16cid:durableId="364643857">
    <w:abstractNumId w:val="24"/>
  </w:num>
  <w:num w:numId="4" w16cid:durableId="1093238312">
    <w:abstractNumId w:val="12"/>
  </w:num>
  <w:num w:numId="5" w16cid:durableId="758067137">
    <w:abstractNumId w:val="22"/>
  </w:num>
  <w:num w:numId="6" w16cid:durableId="2026788868">
    <w:abstractNumId w:val="14"/>
  </w:num>
  <w:num w:numId="7" w16cid:durableId="577901970">
    <w:abstractNumId w:val="28"/>
  </w:num>
  <w:num w:numId="8" w16cid:durableId="11429681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3080765">
    <w:abstractNumId w:val="20"/>
  </w:num>
  <w:num w:numId="10" w16cid:durableId="1341084048">
    <w:abstractNumId w:val="16"/>
  </w:num>
  <w:num w:numId="11" w16cid:durableId="484472481">
    <w:abstractNumId w:val="8"/>
  </w:num>
  <w:num w:numId="12" w16cid:durableId="1055005074">
    <w:abstractNumId w:val="33"/>
  </w:num>
  <w:num w:numId="13" w16cid:durableId="102917292">
    <w:abstractNumId w:val="13"/>
  </w:num>
  <w:num w:numId="14" w16cid:durableId="1730230562">
    <w:abstractNumId w:val="6"/>
  </w:num>
  <w:num w:numId="15" w16cid:durableId="191263976">
    <w:abstractNumId w:val="29"/>
  </w:num>
  <w:num w:numId="16" w16cid:durableId="1529679311">
    <w:abstractNumId w:val="34"/>
  </w:num>
  <w:num w:numId="17" w16cid:durableId="822232198">
    <w:abstractNumId w:val="15"/>
  </w:num>
  <w:num w:numId="18" w16cid:durableId="877817191">
    <w:abstractNumId w:val="31"/>
  </w:num>
  <w:num w:numId="19" w16cid:durableId="1139803562">
    <w:abstractNumId w:val="32"/>
  </w:num>
  <w:num w:numId="20" w16cid:durableId="1491022222">
    <w:abstractNumId w:val="30"/>
  </w:num>
  <w:num w:numId="21" w16cid:durableId="1447311779">
    <w:abstractNumId w:val="35"/>
  </w:num>
  <w:num w:numId="22" w16cid:durableId="1596205537">
    <w:abstractNumId w:val="7"/>
  </w:num>
  <w:num w:numId="23" w16cid:durableId="1237088105">
    <w:abstractNumId w:val="25"/>
  </w:num>
  <w:num w:numId="24" w16cid:durableId="168911022">
    <w:abstractNumId w:val="11"/>
  </w:num>
  <w:num w:numId="25" w16cid:durableId="1478642799">
    <w:abstractNumId w:val="17"/>
  </w:num>
  <w:num w:numId="26" w16cid:durableId="976228964">
    <w:abstractNumId w:val="9"/>
  </w:num>
  <w:num w:numId="27" w16cid:durableId="825980021">
    <w:abstractNumId w:val="27"/>
  </w:num>
  <w:num w:numId="28" w16cid:durableId="577597985">
    <w:abstractNumId w:val="10"/>
  </w:num>
  <w:num w:numId="29" w16cid:durableId="500509274">
    <w:abstractNumId w:val="18"/>
  </w:num>
  <w:num w:numId="30" w16cid:durableId="1535582570">
    <w:abstractNumId w:val="19"/>
  </w:num>
  <w:num w:numId="31" w16cid:durableId="1121608227">
    <w:abstractNumId w:val="18"/>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C8C"/>
    <w:rsid w:val="00312D54"/>
    <w:rsid w:val="0033283F"/>
    <w:rsid w:val="0034251D"/>
    <w:rsid w:val="00350653"/>
    <w:rsid w:val="00363CFA"/>
    <w:rsid w:val="00380BF3"/>
    <w:rsid w:val="003B06A1"/>
    <w:rsid w:val="003C0226"/>
    <w:rsid w:val="003C67C6"/>
    <w:rsid w:val="003D1ADE"/>
    <w:rsid w:val="003E3A83"/>
    <w:rsid w:val="003F2585"/>
    <w:rsid w:val="003F4A71"/>
    <w:rsid w:val="003F57E5"/>
    <w:rsid w:val="004035C0"/>
    <w:rsid w:val="00423C7B"/>
    <w:rsid w:val="0044780C"/>
    <w:rsid w:val="00450FFB"/>
    <w:rsid w:val="00491063"/>
    <w:rsid w:val="00494E0F"/>
    <w:rsid w:val="004D24D1"/>
    <w:rsid w:val="004D26EB"/>
    <w:rsid w:val="004D4584"/>
    <w:rsid w:val="004D57B9"/>
    <w:rsid w:val="004D7194"/>
    <w:rsid w:val="004E564F"/>
    <w:rsid w:val="004E7887"/>
    <w:rsid w:val="004F0276"/>
    <w:rsid w:val="004F4E20"/>
    <w:rsid w:val="004F7FF9"/>
    <w:rsid w:val="0054485C"/>
    <w:rsid w:val="00547104"/>
    <w:rsid w:val="00553957"/>
    <w:rsid w:val="00556204"/>
    <w:rsid w:val="005643C8"/>
    <w:rsid w:val="00581D41"/>
    <w:rsid w:val="00584BDF"/>
    <w:rsid w:val="005855CA"/>
    <w:rsid w:val="00592671"/>
    <w:rsid w:val="005A38FB"/>
    <w:rsid w:val="005A5BCC"/>
    <w:rsid w:val="005B6AF1"/>
    <w:rsid w:val="005C50BE"/>
    <w:rsid w:val="005D630E"/>
    <w:rsid w:val="005E074C"/>
    <w:rsid w:val="005F50AD"/>
    <w:rsid w:val="006142C7"/>
    <w:rsid w:val="006153AE"/>
    <w:rsid w:val="0061549B"/>
    <w:rsid w:val="006279F7"/>
    <w:rsid w:val="00662272"/>
    <w:rsid w:val="00666BCD"/>
    <w:rsid w:val="00691BD1"/>
    <w:rsid w:val="006B10FA"/>
    <w:rsid w:val="006E5F6D"/>
    <w:rsid w:val="006F004A"/>
    <w:rsid w:val="00706F4C"/>
    <w:rsid w:val="00726B65"/>
    <w:rsid w:val="00732AF0"/>
    <w:rsid w:val="007445AB"/>
    <w:rsid w:val="00777FDD"/>
    <w:rsid w:val="007A6390"/>
    <w:rsid w:val="007F7165"/>
    <w:rsid w:val="00821401"/>
    <w:rsid w:val="008234EA"/>
    <w:rsid w:val="00836287"/>
    <w:rsid w:val="00852242"/>
    <w:rsid w:val="00891B51"/>
    <w:rsid w:val="00893D32"/>
    <w:rsid w:val="00896E21"/>
    <w:rsid w:val="008C3FF3"/>
    <w:rsid w:val="00900118"/>
    <w:rsid w:val="00917C52"/>
    <w:rsid w:val="00965EFD"/>
    <w:rsid w:val="0099564E"/>
    <w:rsid w:val="009A1AA9"/>
    <w:rsid w:val="009A67F8"/>
    <w:rsid w:val="009A7C4C"/>
    <w:rsid w:val="009F6221"/>
    <w:rsid w:val="00A032CA"/>
    <w:rsid w:val="00A20686"/>
    <w:rsid w:val="00A6103B"/>
    <w:rsid w:val="00A67FDC"/>
    <w:rsid w:val="00A7762D"/>
    <w:rsid w:val="00A8237D"/>
    <w:rsid w:val="00A85545"/>
    <w:rsid w:val="00A972AB"/>
    <w:rsid w:val="00AB57FB"/>
    <w:rsid w:val="00AC34BE"/>
    <w:rsid w:val="00AE021B"/>
    <w:rsid w:val="00AE12C8"/>
    <w:rsid w:val="00AF611C"/>
    <w:rsid w:val="00B02EC5"/>
    <w:rsid w:val="00B310E0"/>
    <w:rsid w:val="00B4039C"/>
    <w:rsid w:val="00B52BA0"/>
    <w:rsid w:val="00B57478"/>
    <w:rsid w:val="00B8110F"/>
    <w:rsid w:val="00B82E46"/>
    <w:rsid w:val="00B85FFE"/>
    <w:rsid w:val="00BA62EC"/>
    <w:rsid w:val="00BD57A5"/>
    <w:rsid w:val="00BE0E2E"/>
    <w:rsid w:val="00C15F3E"/>
    <w:rsid w:val="00C54259"/>
    <w:rsid w:val="00C94CB6"/>
    <w:rsid w:val="00C97E8C"/>
    <w:rsid w:val="00CA1AA6"/>
    <w:rsid w:val="00CA26E1"/>
    <w:rsid w:val="00CB1E0C"/>
    <w:rsid w:val="00CB78F1"/>
    <w:rsid w:val="00CD2E43"/>
    <w:rsid w:val="00CD35E5"/>
    <w:rsid w:val="00D01E5E"/>
    <w:rsid w:val="00D05548"/>
    <w:rsid w:val="00D5752E"/>
    <w:rsid w:val="00D578BE"/>
    <w:rsid w:val="00D80D49"/>
    <w:rsid w:val="00DA6C1C"/>
    <w:rsid w:val="00DC568F"/>
    <w:rsid w:val="00DD34B9"/>
    <w:rsid w:val="00E2260C"/>
    <w:rsid w:val="00E31CDA"/>
    <w:rsid w:val="00E32368"/>
    <w:rsid w:val="00E33296"/>
    <w:rsid w:val="00E43904"/>
    <w:rsid w:val="00E60DFE"/>
    <w:rsid w:val="00E62694"/>
    <w:rsid w:val="00E67E65"/>
    <w:rsid w:val="00E801BE"/>
    <w:rsid w:val="00EB2A68"/>
    <w:rsid w:val="00EB36A3"/>
    <w:rsid w:val="00EC1657"/>
    <w:rsid w:val="00EE2D2C"/>
    <w:rsid w:val="00F11B04"/>
    <w:rsid w:val="00F241CD"/>
    <w:rsid w:val="00F407E7"/>
    <w:rsid w:val="00F42D63"/>
    <w:rsid w:val="00F51615"/>
    <w:rsid w:val="00F53D78"/>
    <w:rsid w:val="00F61A23"/>
    <w:rsid w:val="00F70888"/>
    <w:rsid w:val="00FA0643"/>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26002266">
      <w:bodyDiv w:val="1"/>
      <w:marLeft w:val="0"/>
      <w:marRight w:val="0"/>
      <w:marTop w:val="0"/>
      <w:marBottom w:val="0"/>
      <w:divBdr>
        <w:top w:val="none" w:sz="0" w:space="0" w:color="auto"/>
        <w:left w:val="none" w:sz="0" w:space="0" w:color="auto"/>
        <w:bottom w:val="none" w:sz="0" w:space="0" w:color="auto"/>
        <w:right w:val="none" w:sz="0" w:space="0" w:color="auto"/>
      </w:divBdr>
    </w:div>
    <w:div w:id="54147929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for-early-years-providers.education.gov.uk/health-and-wellbeing/food-safe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ssets.publishing.service.gov.uk/government/uploads/system/uploads/attachment_data/file/658872/Early_years_menus_part_2_recipes.pdf" TargetMode="Externa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658870/Early_years_menus_part_1_guidance.pdf"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478</Words>
  <Characters>2548</Characters>
  <Application>Microsoft Office Word</Application>
  <DocSecurity>0</DocSecurity>
  <Lines>47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6</cp:revision>
  <cp:lastPrinted>2022-03-03T12:50:00Z</cp:lastPrinted>
  <dcterms:created xsi:type="dcterms:W3CDTF">2022-03-09T13:26:00Z</dcterms:created>
  <dcterms:modified xsi:type="dcterms:W3CDTF">2025-12-08T15:50:00Z</dcterms:modified>
</cp:coreProperties>
</file>